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7336B7CE" w:rsidR="008177A5" w:rsidRPr="00CD032C" w:rsidRDefault="00B65807" w:rsidP="00CD032C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„Modernizacja elewacji budynku Szkoły Podstawowej w Dukli przy ul. Kościuszki”</w:t>
      </w:r>
    </w:p>
    <w:p w14:paraId="5AE9CBA8" w14:textId="0CEB6F41" w:rsidR="0052230C" w:rsidRPr="00CD032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79FB942F" w14:textId="4D615685" w:rsidR="004D4A40" w:rsidRPr="00CD032C" w:rsidRDefault="003F0077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, w tym:</w:t>
      </w:r>
    </w:p>
    <w:p w14:paraId="4370BBF2" w14:textId="55EBF4F4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 xml:space="preserve">stawka </w:t>
      </w:r>
      <w:r w:rsidR="00CD032C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brutto</w:t>
      </w:r>
      <w:r w:rsidR="00CD032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="002971CB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roboczogodziny</w:t>
      </w:r>
      <w:r w:rsidR="002971CB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: 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zł/r-g,</w:t>
      </w:r>
    </w:p>
    <w:p w14:paraId="56E709E8" w14:textId="1942FBBB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k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 xml:space="preserve">oszty </w:t>
      </w:r>
      <w:r w:rsidR="00633F8A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ogólne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% (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od R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+S),</w:t>
      </w:r>
    </w:p>
    <w:p w14:paraId="7873DEB2" w14:textId="4234112C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zysk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…. % (do R+S+K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  <w:vertAlign w:val="subscript"/>
        </w:rPr>
        <w:t>OR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+K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  <w:vertAlign w:val="subscript"/>
        </w:rPr>
        <w:t>OS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),</w:t>
      </w:r>
    </w:p>
    <w:p w14:paraId="10335591" w14:textId="77777777" w:rsidR="00F36DA7" w:rsidRPr="00CD032C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podatek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VAT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……… %.</w:t>
      </w:r>
    </w:p>
    <w:p w14:paraId="59E6FB20" w14:textId="60DE8DB1" w:rsidR="00F00D2B" w:rsidRPr="00CD032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52230C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lastRenderedPageBreak/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0A8B" w14:textId="77777777" w:rsidR="00CC3276" w:rsidRDefault="00CC3276">
      <w:r>
        <w:separator/>
      </w:r>
    </w:p>
  </w:endnote>
  <w:endnote w:type="continuationSeparator" w:id="0">
    <w:p w14:paraId="52CD784E" w14:textId="77777777" w:rsidR="00CC3276" w:rsidRDefault="00CC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1A03" w14:textId="77777777" w:rsidR="00CC3276" w:rsidRDefault="00CC3276">
      <w:r>
        <w:separator/>
      </w:r>
    </w:p>
  </w:footnote>
  <w:footnote w:type="continuationSeparator" w:id="0">
    <w:p w14:paraId="3FECFB3D" w14:textId="77777777" w:rsidR="00CC3276" w:rsidRDefault="00CC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3C51AF84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8934FF">
      <w:rPr>
        <w:rFonts w:ascii="Times New Roman" w:hAnsi="Times New Roman"/>
        <w:b/>
        <w:bCs/>
        <w:sz w:val="18"/>
        <w:szCs w:val="18"/>
      </w:rPr>
      <w:t>15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3"/>
  </w:num>
  <w:num w:numId="2" w16cid:durableId="815145165">
    <w:abstractNumId w:val="9"/>
  </w:num>
  <w:num w:numId="3" w16cid:durableId="715355715">
    <w:abstractNumId w:val="21"/>
  </w:num>
  <w:num w:numId="4" w16cid:durableId="800608427">
    <w:abstractNumId w:val="17"/>
  </w:num>
  <w:num w:numId="5" w16cid:durableId="1268081610">
    <w:abstractNumId w:val="22"/>
  </w:num>
  <w:num w:numId="6" w16cid:durableId="727723974">
    <w:abstractNumId w:val="28"/>
  </w:num>
  <w:num w:numId="7" w16cid:durableId="156768189">
    <w:abstractNumId w:val="20"/>
  </w:num>
  <w:num w:numId="8" w16cid:durableId="1933582654">
    <w:abstractNumId w:val="6"/>
  </w:num>
  <w:num w:numId="9" w16cid:durableId="734816831">
    <w:abstractNumId w:val="25"/>
  </w:num>
  <w:num w:numId="10" w16cid:durableId="1413771595">
    <w:abstractNumId w:val="10"/>
  </w:num>
  <w:num w:numId="11" w16cid:durableId="1654068864">
    <w:abstractNumId w:val="24"/>
  </w:num>
  <w:num w:numId="12" w16cid:durableId="676272387">
    <w:abstractNumId w:val="8"/>
  </w:num>
  <w:num w:numId="13" w16cid:durableId="267781080">
    <w:abstractNumId w:val="18"/>
  </w:num>
  <w:num w:numId="14" w16cid:durableId="1613780659">
    <w:abstractNumId w:val="19"/>
  </w:num>
  <w:num w:numId="15" w16cid:durableId="655916411">
    <w:abstractNumId w:val="15"/>
  </w:num>
  <w:num w:numId="16" w16cid:durableId="51663406">
    <w:abstractNumId w:val="16"/>
  </w:num>
  <w:num w:numId="17" w16cid:durableId="1983273540">
    <w:abstractNumId w:val="7"/>
  </w:num>
  <w:num w:numId="18" w16cid:durableId="107941434">
    <w:abstractNumId w:val="27"/>
  </w:num>
  <w:num w:numId="19" w16cid:durableId="650331661">
    <w:abstractNumId w:val="14"/>
  </w:num>
  <w:num w:numId="20" w16cid:durableId="568031601">
    <w:abstractNumId w:val="26"/>
  </w:num>
  <w:num w:numId="21" w16cid:durableId="13771599">
    <w:abstractNumId w:val="12"/>
  </w:num>
  <w:num w:numId="22" w16cid:durableId="2125616988">
    <w:abstractNumId w:val="5"/>
  </w:num>
  <w:num w:numId="23" w16cid:durableId="128943527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722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81</cp:revision>
  <cp:lastPrinted>2026-06-03T05:46:00Z</cp:lastPrinted>
  <dcterms:created xsi:type="dcterms:W3CDTF">2020-07-07T11:23:00Z</dcterms:created>
  <dcterms:modified xsi:type="dcterms:W3CDTF">2026-06-03T05:46:00Z</dcterms:modified>
</cp:coreProperties>
</file>